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E0814" w14:textId="56896E52" w:rsidR="00820D07" w:rsidRPr="00FE6C82" w:rsidRDefault="00A00B24">
      <w:pPr>
        <w:jc w:val="right"/>
        <w:rPr>
          <w:rFonts w:ascii="Arial" w:hAnsi="Arial" w:cs="Arial"/>
          <w:b/>
        </w:rPr>
      </w:pPr>
      <w:r w:rsidRPr="00FE6C82">
        <w:rPr>
          <w:rFonts w:ascii="Arial" w:hAnsi="Arial" w:cs="Arial"/>
          <w:b/>
        </w:rPr>
        <w:t xml:space="preserve">Załącznik nr </w:t>
      </w:r>
      <w:r w:rsidR="00FE6C82" w:rsidRPr="00FE6C82">
        <w:rPr>
          <w:rFonts w:ascii="Arial" w:hAnsi="Arial" w:cs="Arial"/>
          <w:b/>
        </w:rPr>
        <w:t>2</w:t>
      </w:r>
      <w:r w:rsidRPr="00FE6C82">
        <w:rPr>
          <w:rFonts w:ascii="Arial" w:hAnsi="Arial" w:cs="Arial"/>
          <w:b/>
        </w:rPr>
        <w:t xml:space="preserve"> do </w:t>
      </w:r>
      <w:proofErr w:type="spellStart"/>
      <w:r w:rsidRPr="00FE6C82">
        <w:rPr>
          <w:rFonts w:ascii="Arial" w:hAnsi="Arial" w:cs="Arial"/>
          <w:b/>
        </w:rPr>
        <w:t>swz</w:t>
      </w:r>
      <w:proofErr w:type="spellEnd"/>
    </w:p>
    <w:p w14:paraId="0D78DABC" w14:textId="0F086DBB" w:rsidR="00820D07" w:rsidRDefault="00FE6C82">
      <w:pPr>
        <w:rPr>
          <w:rFonts w:ascii="Arial" w:hAnsi="Arial" w:cs="Arial"/>
          <w:b/>
        </w:rPr>
      </w:pPr>
      <w:r w:rsidRPr="00FE6C82">
        <w:rPr>
          <w:rFonts w:ascii="Arial" w:hAnsi="Arial" w:cs="Arial"/>
          <w:b/>
        </w:rPr>
        <w:t>AG.261.28.2024</w:t>
      </w:r>
    </w:p>
    <w:p w14:paraId="51665F25" w14:textId="77777777" w:rsidR="00B903A1" w:rsidRPr="00FE6C82" w:rsidRDefault="00B903A1">
      <w:pPr>
        <w:rPr>
          <w:rFonts w:ascii="Arial" w:hAnsi="Arial" w:cs="Arial"/>
          <w:b/>
        </w:rPr>
      </w:pPr>
    </w:p>
    <w:p w14:paraId="706C0E53" w14:textId="77777777" w:rsidR="00820D07" w:rsidRPr="00FE6C82" w:rsidRDefault="00A00B24">
      <w:pPr>
        <w:jc w:val="center"/>
        <w:rPr>
          <w:rFonts w:ascii="Arial" w:eastAsia="Times New Roman" w:hAnsi="Arial" w:cs="Arial"/>
          <w:b/>
          <w:lang w:eastAsia="pl-PL"/>
        </w:rPr>
      </w:pPr>
      <w:r w:rsidRPr="00FE6C82">
        <w:rPr>
          <w:rFonts w:ascii="Arial" w:hAnsi="Arial" w:cs="Arial"/>
          <w:b/>
        </w:rPr>
        <w:t>FORMULARZ OFERTY</w:t>
      </w:r>
    </w:p>
    <w:p w14:paraId="7C6E708C" w14:textId="5F5D01D4" w:rsidR="00820D07" w:rsidRDefault="00820D07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E1C17BB" w14:textId="77777777" w:rsidR="00B903A1" w:rsidRPr="00FE6C82" w:rsidRDefault="00B903A1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3E0A85E" w14:textId="77777777" w:rsidR="00820D07" w:rsidRPr="00FE6C82" w:rsidRDefault="00A00B24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FE6C82">
        <w:rPr>
          <w:rFonts w:ascii="Arial" w:eastAsia="Times New Roman" w:hAnsi="Arial" w:cs="Arial"/>
          <w:lang w:eastAsia="pl-PL"/>
        </w:rPr>
        <w:t>Zamawiający :</w:t>
      </w:r>
    </w:p>
    <w:p w14:paraId="4CA7DB37" w14:textId="77777777" w:rsidR="00820D07" w:rsidRPr="00FE6C82" w:rsidRDefault="00A00B24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FE6C82">
        <w:rPr>
          <w:rFonts w:ascii="Arial" w:eastAsia="Times New Roman" w:hAnsi="Arial" w:cs="Arial"/>
          <w:b/>
          <w:lang w:eastAsia="pl-PL"/>
        </w:rPr>
        <w:t>Wielkopolski Ośrodek Doradztwa Rolniczego w Poznaniu</w:t>
      </w:r>
    </w:p>
    <w:p w14:paraId="5E91A83E" w14:textId="77777777" w:rsidR="00820D07" w:rsidRPr="00FE6C82" w:rsidRDefault="00A00B24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FE6C82">
        <w:rPr>
          <w:rFonts w:ascii="Arial" w:eastAsia="Times New Roman" w:hAnsi="Arial" w:cs="Arial"/>
          <w:b/>
          <w:lang w:eastAsia="pl-PL"/>
        </w:rPr>
        <w:t>ul. Sieradzka 29</w:t>
      </w:r>
    </w:p>
    <w:p w14:paraId="5E416DAD" w14:textId="47F46601" w:rsidR="00820D07" w:rsidRPr="00FE6C82" w:rsidRDefault="00A00B24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6C82">
        <w:rPr>
          <w:rFonts w:ascii="Arial" w:eastAsia="Times New Roman" w:hAnsi="Arial" w:cs="Arial"/>
          <w:b/>
          <w:lang w:eastAsia="pl-PL"/>
        </w:rPr>
        <w:t xml:space="preserve">60-163 Poznań </w:t>
      </w:r>
    </w:p>
    <w:p w14:paraId="0F19818F" w14:textId="77777777" w:rsidR="00820D07" w:rsidRPr="00FE6C82" w:rsidRDefault="00820D07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08BFA27" w14:textId="77777777" w:rsidR="00820D07" w:rsidRPr="00FE6C82" w:rsidRDefault="00A00B24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6C82">
        <w:rPr>
          <w:rFonts w:ascii="Arial" w:eastAsia="Times New Roman" w:hAnsi="Arial" w:cs="Arial"/>
          <w:lang w:eastAsia="pl-PL"/>
        </w:rPr>
        <w:t>Wykonawca :</w:t>
      </w:r>
    </w:p>
    <w:p w14:paraId="750894A3" w14:textId="77777777" w:rsidR="00820D07" w:rsidRPr="00FE6C82" w:rsidRDefault="00820D0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53B35B0" w14:textId="77777777" w:rsidR="00820D07" w:rsidRPr="00FE6C82" w:rsidRDefault="00A00B2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6C82">
        <w:rPr>
          <w:rFonts w:ascii="Arial" w:eastAsia="Times New Roman" w:hAnsi="Arial" w:cs="Arial"/>
          <w:lang w:eastAsia="pl-PL"/>
        </w:rPr>
        <w:t>………………………………………………………………</w:t>
      </w:r>
    </w:p>
    <w:p w14:paraId="2B87802C" w14:textId="77777777" w:rsidR="00820D07" w:rsidRPr="00FE6C82" w:rsidRDefault="00820D0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84CECA8" w14:textId="77777777" w:rsidR="00820D07" w:rsidRPr="00FE6C82" w:rsidRDefault="00A00B2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6C82">
        <w:rPr>
          <w:rFonts w:ascii="Arial" w:eastAsia="Times New Roman" w:hAnsi="Arial" w:cs="Arial"/>
          <w:lang w:eastAsia="pl-PL"/>
        </w:rPr>
        <w:t>………………………………………………………………</w:t>
      </w:r>
    </w:p>
    <w:p w14:paraId="0A1FA640" w14:textId="77777777" w:rsidR="00820D07" w:rsidRPr="00FE6C82" w:rsidRDefault="00820D0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B39A815" w14:textId="77777777" w:rsidR="00820D07" w:rsidRPr="00FE6C82" w:rsidRDefault="00A00B2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6C82">
        <w:rPr>
          <w:rFonts w:ascii="Arial" w:eastAsia="Times New Roman" w:hAnsi="Arial" w:cs="Arial"/>
          <w:lang w:eastAsia="pl-PL"/>
        </w:rPr>
        <w:t>………………………………………………………………</w:t>
      </w:r>
    </w:p>
    <w:p w14:paraId="6DF22EBA" w14:textId="77777777" w:rsidR="00820D07" w:rsidRPr="00FE6C82" w:rsidRDefault="00820D0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EF79492" w14:textId="77777777" w:rsidR="00820D07" w:rsidRPr="00FE6C82" w:rsidRDefault="00A00B24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E6C82">
        <w:rPr>
          <w:rFonts w:ascii="Arial" w:eastAsia="Times New Roman" w:hAnsi="Arial" w:cs="Arial"/>
          <w:lang w:eastAsia="pl-PL"/>
        </w:rPr>
        <w:t>NIP :</w:t>
      </w:r>
    </w:p>
    <w:p w14:paraId="7B0BA0BE" w14:textId="77777777" w:rsidR="00820D07" w:rsidRPr="00FE6C82" w:rsidRDefault="00A00B24">
      <w:pPr>
        <w:spacing w:after="0" w:line="360" w:lineRule="auto"/>
        <w:jc w:val="both"/>
        <w:rPr>
          <w:rFonts w:ascii="Arial" w:eastAsia="Times New Roman" w:hAnsi="Arial" w:cs="Arial"/>
          <w:lang w:val="en-US" w:eastAsia="pl-PL"/>
        </w:rPr>
      </w:pPr>
      <w:proofErr w:type="spellStart"/>
      <w:r w:rsidRPr="00FE6C82">
        <w:rPr>
          <w:rFonts w:ascii="Arial" w:eastAsia="Times New Roman" w:hAnsi="Arial" w:cs="Arial"/>
          <w:lang w:val="en-US" w:eastAsia="pl-PL"/>
        </w:rPr>
        <w:t>Regon</w:t>
      </w:r>
      <w:proofErr w:type="spellEnd"/>
      <w:r w:rsidRPr="00FE6C82">
        <w:rPr>
          <w:rFonts w:ascii="Arial" w:eastAsia="Times New Roman" w:hAnsi="Arial" w:cs="Arial"/>
          <w:lang w:val="en-US" w:eastAsia="pl-PL"/>
        </w:rPr>
        <w:t xml:space="preserve"> :</w:t>
      </w:r>
    </w:p>
    <w:p w14:paraId="08229509" w14:textId="77777777" w:rsidR="00820D07" w:rsidRPr="00FE6C82" w:rsidRDefault="00A00B24">
      <w:pPr>
        <w:spacing w:after="0" w:line="360" w:lineRule="auto"/>
        <w:jc w:val="both"/>
        <w:rPr>
          <w:rFonts w:ascii="Arial" w:eastAsia="Times New Roman" w:hAnsi="Arial" w:cs="Arial"/>
          <w:lang w:val="en-US" w:eastAsia="pl-PL"/>
        </w:rPr>
      </w:pPr>
      <w:r w:rsidRPr="00FE6C82">
        <w:rPr>
          <w:rFonts w:ascii="Arial" w:eastAsia="Times New Roman" w:hAnsi="Arial" w:cs="Arial"/>
          <w:lang w:val="en-US" w:eastAsia="pl-PL"/>
        </w:rPr>
        <w:t xml:space="preserve">tel. :  </w:t>
      </w:r>
    </w:p>
    <w:p w14:paraId="31BC1F0F" w14:textId="77777777" w:rsidR="00820D07" w:rsidRPr="00FE6C82" w:rsidRDefault="00A00B24">
      <w:pPr>
        <w:spacing w:after="0" w:line="360" w:lineRule="auto"/>
        <w:jc w:val="both"/>
        <w:rPr>
          <w:rFonts w:ascii="Arial" w:eastAsia="Times New Roman" w:hAnsi="Arial" w:cs="Arial"/>
          <w:lang w:val="en-US" w:eastAsia="pl-PL"/>
        </w:rPr>
      </w:pPr>
      <w:r w:rsidRPr="00FE6C82">
        <w:rPr>
          <w:rFonts w:ascii="Arial" w:eastAsia="Times New Roman" w:hAnsi="Arial" w:cs="Arial"/>
          <w:lang w:val="en-US" w:eastAsia="pl-PL"/>
        </w:rPr>
        <w:t xml:space="preserve">fax : </w:t>
      </w:r>
    </w:p>
    <w:p w14:paraId="19006369" w14:textId="77777777" w:rsidR="00820D07" w:rsidRPr="00FE6C82" w:rsidRDefault="00A00B24">
      <w:pPr>
        <w:spacing w:after="0" w:line="360" w:lineRule="auto"/>
        <w:jc w:val="both"/>
        <w:rPr>
          <w:rFonts w:ascii="Arial" w:eastAsia="Times New Roman" w:hAnsi="Arial" w:cs="Arial"/>
          <w:lang w:val="en-US" w:eastAsia="en-US"/>
        </w:rPr>
      </w:pPr>
      <w:r w:rsidRPr="00FE6C82">
        <w:rPr>
          <w:rFonts w:ascii="Arial" w:eastAsia="Times New Roman" w:hAnsi="Arial" w:cs="Arial"/>
          <w:lang w:val="en-US" w:eastAsia="pl-PL"/>
        </w:rPr>
        <w:t>e-mail :</w:t>
      </w:r>
    </w:p>
    <w:p w14:paraId="3EF26845" w14:textId="77777777" w:rsidR="00820D07" w:rsidRPr="00FE6C82" w:rsidRDefault="00820D07">
      <w:pPr>
        <w:pStyle w:val="normaltableau"/>
        <w:spacing w:before="0" w:after="0" w:line="360" w:lineRule="auto"/>
        <w:rPr>
          <w:rFonts w:ascii="Arial" w:hAnsi="Arial" w:cs="Arial"/>
          <w:lang w:val="en-US" w:eastAsia="en-US"/>
        </w:rPr>
      </w:pPr>
    </w:p>
    <w:p w14:paraId="0074DA27" w14:textId="77777777" w:rsidR="00B903A1" w:rsidRDefault="00B903A1">
      <w:pPr>
        <w:pStyle w:val="normaltableau"/>
        <w:spacing w:before="0" w:after="0" w:line="276" w:lineRule="auto"/>
        <w:rPr>
          <w:rFonts w:ascii="Arial" w:hAnsi="Arial" w:cs="Arial"/>
          <w:lang w:val="pl-PL" w:eastAsia="en-US"/>
        </w:rPr>
      </w:pPr>
    </w:p>
    <w:p w14:paraId="7496F096" w14:textId="1DE1CA4F" w:rsidR="00820D07" w:rsidRDefault="00A00B24">
      <w:pPr>
        <w:pStyle w:val="normaltableau"/>
        <w:spacing w:before="0" w:after="0" w:line="276" w:lineRule="auto"/>
        <w:rPr>
          <w:rFonts w:ascii="Arial" w:hAnsi="Arial" w:cs="Arial"/>
          <w:lang w:val="pl-PL"/>
        </w:rPr>
      </w:pPr>
      <w:r w:rsidRPr="00FE6C82">
        <w:rPr>
          <w:rFonts w:ascii="Arial" w:hAnsi="Arial" w:cs="Arial"/>
          <w:lang w:val="pl-PL" w:eastAsia="en-US"/>
        </w:rPr>
        <w:t xml:space="preserve">W odpowiedzi na zaproszenie do udziału w postępowaniu prowadzonym w trybie przetargu nieograniczonego </w:t>
      </w:r>
      <w:r w:rsidRPr="00FE6C82">
        <w:rPr>
          <w:rFonts w:ascii="Arial" w:hAnsi="Arial" w:cs="Arial"/>
          <w:lang w:val="pl-PL"/>
        </w:rPr>
        <w:t xml:space="preserve">, którego przedmiotem jest:  </w:t>
      </w:r>
    </w:p>
    <w:p w14:paraId="7A1AFEC1" w14:textId="77777777" w:rsidR="00B903A1" w:rsidRPr="00FE6C82" w:rsidRDefault="00B903A1">
      <w:pPr>
        <w:pStyle w:val="normaltableau"/>
        <w:spacing w:before="0" w:after="0" w:line="276" w:lineRule="auto"/>
        <w:rPr>
          <w:rFonts w:ascii="Arial" w:hAnsi="Arial" w:cs="Arial"/>
          <w:b/>
          <w:lang w:val="pl-PL" w:eastAsia="pl-PL"/>
        </w:rPr>
      </w:pPr>
    </w:p>
    <w:p w14:paraId="027C03D0" w14:textId="77777777" w:rsidR="009F6690" w:rsidRDefault="00A00B24" w:rsidP="00FE6C82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FE6C82">
        <w:rPr>
          <w:rFonts w:ascii="Arial" w:eastAsia="Times New Roman" w:hAnsi="Arial" w:cs="Arial"/>
          <w:b/>
          <w:lang w:eastAsia="pl-PL"/>
        </w:rPr>
        <w:t xml:space="preserve">Najem urządzeń wielofunkcyjnych i drukarek </w:t>
      </w:r>
    </w:p>
    <w:p w14:paraId="5D989C4F" w14:textId="6B10E708" w:rsidR="00820D07" w:rsidRDefault="00A00B24" w:rsidP="00FE6C82">
      <w:pPr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FE6C82">
        <w:rPr>
          <w:rFonts w:ascii="Arial" w:eastAsia="Times New Roman" w:hAnsi="Arial" w:cs="Arial"/>
          <w:b/>
          <w:lang w:eastAsia="pl-PL"/>
        </w:rPr>
        <w:t>dla Wielkopolskiego Ośr</w:t>
      </w:r>
      <w:bookmarkStart w:id="0" w:name="_GoBack"/>
      <w:bookmarkEnd w:id="0"/>
      <w:r w:rsidRPr="00FE6C82">
        <w:rPr>
          <w:rFonts w:ascii="Arial" w:eastAsia="Times New Roman" w:hAnsi="Arial" w:cs="Arial"/>
          <w:b/>
          <w:lang w:eastAsia="pl-PL"/>
        </w:rPr>
        <w:t>odka Doradztwa Rolniczego w Poznaniu</w:t>
      </w:r>
    </w:p>
    <w:p w14:paraId="01D80648" w14:textId="77777777" w:rsidR="00B903A1" w:rsidRPr="00FE6C82" w:rsidRDefault="00B903A1" w:rsidP="00FE6C82">
      <w:pPr>
        <w:spacing w:after="0"/>
        <w:jc w:val="center"/>
        <w:rPr>
          <w:rFonts w:ascii="Arial" w:hAnsi="Arial" w:cs="Arial"/>
        </w:rPr>
      </w:pPr>
    </w:p>
    <w:p w14:paraId="42B1593E" w14:textId="77777777" w:rsidR="00820D07" w:rsidRPr="00FE6C82" w:rsidRDefault="00A00B24">
      <w:pPr>
        <w:spacing w:after="0"/>
        <w:jc w:val="both"/>
        <w:rPr>
          <w:rFonts w:ascii="Arial" w:hAnsi="Arial" w:cs="Arial"/>
        </w:rPr>
      </w:pPr>
      <w:r w:rsidRPr="00FE6C82">
        <w:rPr>
          <w:rFonts w:ascii="Arial" w:hAnsi="Arial" w:cs="Arial"/>
        </w:rPr>
        <w:t>oferujemy wykonanie przedmiotu zamówienia w zakresie objętym specyfikacją istotnych warunków zamówienia na następujących zasadach:</w:t>
      </w:r>
    </w:p>
    <w:p w14:paraId="28B9717F" w14:textId="77777777" w:rsidR="00820D07" w:rsidRPr="00FE6C82" w:rsidRDefault="00820D07">
      <w:pPr>
        <w:spacing w:after="0"/>
        <w:jc w:val="both"/>
        <w:rPr>
          <w:rFonts w:ascii="Arial" w:hAnsi="Arial" w:cs="Arial"/>
        </w:rPr>
      </w:pPr>
    </w:p>
    <w:p w14:paraId="11F75D21" w14:textId="77777777" w:rsidR="00820D07" w:rsidRPr="00FE6C82" w:rsidRDefault="00A00B24">
      <w:pPr>
        <w:pStyle w:val="Akapitzlist"/>
        <w:ind w:left="0"/>
        <w:jc w:val="both"/>
        <w:rPr>
          <w:rFonts w:ascii="Arial" w:hAnsi="Arial" w:cs="Arial"/>
          <w:b/>
        </w:rPr>
      </w:pPr>
      <w:r w:rsidRPr="00FE6C82">
        <w:rPr>
          <w:rFonts w:ascii="Arial" w:hAnsi="Arial" w:cs="Arial"/>
          <w:b/>
        </w:rPr>
        <w:t>Cena za wykonanie przedmiotu zamówienia wynosi:</w:t>
      </w:r>
    </w:p>
    <w:p w14:paraId="59BC78E1" w14:textId="77777777" w:rsidR="00820D07" w:rsidRPr="00FE6C82" w:rsidRDefault="00A00B24">
      <w:pPr>
        <w:rPr>
          <w:rFonts w:ascii="Arial" w:hAnsi="Arial" w:cs="Arial"/>
        </w:rPr>
      </w:pPr>
      <w:r w:rsidRPr="00FE6C82">
        <w:rPr>
          <w:rFonts w:ascii="Arial" w:hAnsi="Arial" w:cs="Arial"/>
          <w:b/>
        </w:rPr>
        <w:t>brutto (wraz z podatkiem VAT) w wysokości: ...................................... zł</w:t>
      </w:r>
    </w:p>
    <w:p w14:paraId="52B4A991" w14:textId="5775A0FE" w:rsidR="00B903A1" w:rsidRPr="00B903A1" w:rsidRDefault="00A00B24">
      <w:pPr>
        <w:rPr>
          <w:rFonts w:ascii="Arial" w:hAnsi="Arial" w:cs="Arial"/>
        </w:rPr>
      </w:pPr>
      <w:r w:rsidRPr="00FE6C82">
        <w:rPr>
          <w:rFonts w:ascii="Arial" w:hAnsi="Arial" w:cs="Arial"/>
        </w:rPr>
        <w:t>słownie złotych: ...................................................................................................................</w:t>
      </w:r>
    </w:p>
    <w:p w14:paraId="14A813B3" w14:textId="56AE09E4" w:rsidR="00B903A1" w:rsidRDefault="00B903A1">
      <w:pPr>
        <w:rPr>
          <w:rFonts w:ascii="Arial" w:hAnsi="Arial" w:cs="Arial"/>
          <w:b/>
        </w:rPr>
      </w:pPr>
    </w:p>
    <w:p w14:paraId="6DBE4398" w14:textId="77777777" w:rsidR="00B903A1" w:rsidRDefault="00B903A1">
      <w:pPr>
        <w:rPr>
          <w:rFonts w:ascii="Arial" w:hAnsi="Arial" w:cs="Arial"/>
          <w:b/>
        </w:rPr>
      </w:pPr>
    </w:p>
    <w:p w14:paraId="7F514F23" w14:textId="1F54D625" w:rsidR="00820D07" w:rsidRPr="00FE6C82" w:rsidRDefault="00A00B24">
      <w:pPr>
        <w:rPr>
          <w:rFonts w:ascii="Arial" w:eastAsia="Times New Roman" w:hAnsi="Arial" w:cs="Arial"/>
          <w:b/>
          <w:bCs/>
          <w:lang w:eastAsia="pl-PL"/>
        </w:rPr>
      </w:pPr>
      <w:r w:rsidRPr="00FE6C82">
        <w:rPr>
          <w:rFonts w:ascii="Arial" w:hAnsi="Arial" w:cs="Arial"/>
          <w:b/>
        </w:rPr>
        <w:lastRenderedPageBreak/>
        <w:t>Oferowane  urządzenia</w:t>
      </w:r>
      <w:r w:rsidRPr="00FE6C82">
        <w:rPr>
          <w:rFonts w:ascii="Arial" w:hAnsi="Arial" w:cs="Arial"/>
        </w:rPr>
        <w:t>: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4111"/>
        <w:gridCol w:w="992"/>
        <w:gridCol w:w="1418"/>
        <w:gridCol w:w="2268"/>
      </w:tblGrid>
      <w:tr w:rsidR="00BC6B33" w:rsidRPr="00FE6C82" w14:paraId="211530EE" w14:textId="77777777" w:rsidTr="00AD45A5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5F12A" w14:textId="64DABE16" w:rsidR="00BC6B33" w:rsidRPr="00FE6C82" w:rsidRDefault="00AD45A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b/>
                <w:bCs/>
                <w:lang w:eastAsia="pl-PL"/>
              </w:rPr>
              <w:t>Typ</w:t>
            </w:r>
          </w:p>
        </w:tc>
        <w:tc>
          <w:tcPr>
            <w:tcW w:w="41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1D76A" w14:textId="77777777" w:rsidR="00BC6B33" w:rsidRPr="00FE6C82" w:rsidRDefault="00BC6B33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6881BA6C" w14:textId="77777777" w:rsidR="00BC6B33" w:rsidRPr="00FE6C82" w:rsidRDefault="00BC6B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E6C82">
              <w:rPr>
                <w:rFonts w:ascii="Arial" w:eastAsia="Times New Roman" w:hAnsi="Arial" w:cs="Arial"/>
                <w:b/>
                <w:bCs/>
                <w:lang w:eastAsia="pl-PL"/>
              </w:rPr>
              <w:t>Sprzęt – ogólna charakterystyka</w:t>
            </w:r>
          </w:p>
          <w:p w14:paraId="53D9B4EC" w14:textId="77777777" w:rsidR="00BC6B33" w:rsidRPr="00FE6C82" w:rsidRDefault="00BC6B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FEACF4" w14:textId="435FCE33" w:rsidR="00BC6B33" w:rsidRPr="00FE6C82" w:rsidRDefault="000017B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b/>
                <w:bCs/>
                <w:lang w:eastAsia="pl-PL"/>
              </w:rPr>
              <w:t>Sztuk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DE35" w14:textId="77777777" w:rsidR="000017B3" w:rsidRPr="00FE6C82" w:rsidRDefault="000017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750470E2" w14:textId="685FB1FC" w:rsidR="00BC6B33" w:rsidRPr="00FE6C82" w:rsidRDefault="000017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E6C82">
              <w:rPr>
                <w:rFonts w:ascii="Arial" w:eastAsia="Times New Roman" w:hAnsi="Arial" w:cs="Arial"/>
                <w:b/>
                <w:bCs/>
                <w:lang w:eastAsia="pl-PL"/>
              </w:rPr>
              <w:t>Producent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E0A13" w14:textId="5E120987" w:rsidR="00BC6B33" w:rsidRPr="00FE6C82" w:rsidRDefault="00BC6B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b/>
                <w:bCs/>
                <w:lang w:eastAsia="pl-PL"/>
              </w:rPr>
              <w:t>Model</w:t>
            </w:r>
          </w:p>
        </w:tc>
      </w:tr>
      <w:tr w:rsidR="00BC6B33" w:rsidRPr="00FE6C82" w14:paraId="4C9C2B40" w14:textId="77777777" w:rsidTr="00AD45A5">
        <w:trPr>
          <w:trHeight w:val="570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2CC84" w14:textId="77777777" w:rsidR="00BC6B33" w:rsidRPr="00FE6C82" w:rsidRDefault="00BC6B33">
            <w:pPr>
              <w:widowControl w:val="0"/>
              <w:spacing w:after="0"/>
              <w:jc w:val="center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B0AB0" w14:textId="6AFE3963" w:rsidR="00BC6B33" w:rsidRPr="00FE6C82" w:rsidRDefault="00BC6B33" w:rsidP="00C67295">
            <w:pPr>
              <w:widowControl w:val="0"/>
              <w:spacing w:after="0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Urządzenie wielofunkcyjne A3, kolor, druk, ksero,</w:t>
            </w:r>
            <w:r w:rsidR="00C67295"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scan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,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finisher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 z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broszurownicą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 i dziurkaczem, zszywanie – 40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str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/min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B5C9DE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F5D4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E31E0" w14:textId="466B7D12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BC6B33" w:rsidRPr="00FE6C82" w14:paraId="428B2D1C" w14:textId="77777777" w:rsidTr="00AD45A5">
        <w:trPr>
          <w:trHeight w:val="570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41E07" w14:textId="77777777" w:rsidR="00BC6B33" w:rsidRPr="00FE6C82" w:rsidRDefault="00BC6B33">
            <w:pPr>
              <w:widowControl w:val="0"/>
              <w:spacing w:after="0"/>
              <w:jc w:val="center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0BBF9" w14:textId="77777777" w:rsidR="00BC6B33" w:rsidRPr="00FE6C82" w:rsidRDefault="00BC6B33">
            <w:pPr>
              <w:widowControl w:val="0"/>
              <w:spacing w:after="0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Urządzenie wielofunkcyjne A3, czarno-białe, druk, ksero,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scan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, finiszer z 10 tacami, zszywanie – 50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str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/min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E81999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4E61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AC9C3" w14:textId="27489B23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BC6B33" w:rsidRPr="00FE6C82" w14:paraId="2886B4B1" w14:textId="77777777" w:rsidTr="00AD45A5">
        <w:trPr>
          <w:trHeight w:val="570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E5AE5" w14:textId="77777777" w:rsidR="00BC6B33" w:rsidRPr="00FE6C82" w:rsidRDefault="00BC6B33">
            <w:pPr>
              <w:widowControl w:val="0"/>
              <w:jc w:val="center"/>
              <w:rPr>
                <w:rFonts w:ascii="Arial" w:hAnsi="Arial" w:cs="Arial"/>
              </w:rPr>
            </w:pPr>
            <w:r w:rsidRPr="00FE6C82">
              <w:rPr>
                <w:rFonts w:ascii="Arial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1E739" w14:textId="77777777" w:rsidR="00BC6B33" w:rsidRPr="00FE6C82" w:rsidRDefault="00BC6B33">
            <w:pPr>
              <w:widowControl w:val="0"/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Urządzenie wielofunkcyjne A3, czarno-białe,</w:t>
            </w:r>
          </w:p>
          <w:p w14:paraId="29103C11" w14:textId="77777777" w:rsidR="00BC6B33" w:rsidRPr="00FE6C82" w:rsidRDefault="00BC6B33">
            <w:pPr>
              <w:widowControl w:val="0"/>
              <w:spacing w:after="0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druk, ksero,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scan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, finiszer, zszywanie, terminal – 50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str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/min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DD2127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B61B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DD239" w14:textId="33EFAFB6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BC6B33" w:rsidRPr="00FE6C82" w14:paraId="3A2D6095" w14:textId="77777777" w:rsidTr="00AD45A5">
        <w:trPr>
          <w:trHeight w:val="70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EB7ED" w14:textId="77777777" w:rsidR="00BC6B33" w:rsidRPr="00FE6C82" w:rsidRDefault="00BC6B33">
            <w:pPr>
              <w:widowControl w:val="0"/>
              <w:jc w:val="center"/>
              <w:rPr>
                <w:rFonts w:ascii="Arial" w:hAnsi="Arial" w:cs="Arial"/>
              </w:rPr>
            </w:pPr>
            <w:r w:rsidRPr="00FE6C82">
              <w:rPr>
                <w:rFonts w:ascii="Arial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2DFD4" w14:textId="77777777" w:rsidR="00BC6B33" w:rsidRPr="00FE6C82" w:rsidRDefault="00BC6B33">
            <w:pPr>
              <w:widowControl w:val="0"/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Urządzenie wielofunkcyjne A3, kolor,</w:t>
            </w:r>
          </w:p>
          <w:p w14:paraId="5501B4F6" w14:textId="77777777" w:rsidR="00BC6B33" w:rsidRPr="00FE6C82" w:rsidRDefault="00BC6B33">
            <w:pPr>
              <w:widowControl w:val="0"/>
              <w:spacing w:after="0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druk, ksero,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scan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, terminal – 50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str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/min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881F41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4FA6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3CAF2" w14:textId="3A3AED3F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BC6B33" w:rsidRPr="00FE6C82" w14:paraId="6D30D76E" w14:textId="77777777" w:rsidTr="00AD45A5">
        <w:trPr>
          <w:trHeight w:val="702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F1695" w14:textId="77777777" w:rsidR="00BC6B33" w:rsidRPr="00FE6C82" w:rsidRDefault="00BC6B33">
            <w:pPr>
              <w:widowControl w:val="0"/>
              <w:jc w:val="center"/>
              <w:rPr>
                <w:rFonts w:ascii="Arial" w:hAnsi="Arial" w:cs="Arial"/>
              </w:rPr>
            </w:pPr>
            <w:r w:rsidRPr="00FE6C82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245E4" w14:textId="77777777" w:rsidR="00BC6B33" w:rsidRPr="00FE6C82" w:rsidRDefault="00BC6B33">
            <w:pPr>
              <w:widowControl w:val="0"/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Urządzenie wielofunkcyjne A3, czarno-białe,</w:t>
            </w:r>
          </w:p>
          <w:p w14:paraId="00F02E19" w14:textId="77777777" w:rsidR="00BC6B33" w:rsidRPr="00FE6C82" w:rsidRDefault="00BC6B33">
            <w:pPr>
              <w:widowControl w:val="0"/>
              <w:spacing w:after="0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druk, ksero,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scan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, 32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str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/min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2528B6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139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7875D" w14:textId="4A784AE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BC6B33" w:rsidRPr="00FE6C82" w14:paraId="3278C1DB" w14:textId="77777777" w:rsidTr="00AD45A5">
        <w:trPr>
          <w:trHeight w:val="697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59AFD" w14:textId="77777777" w:rsidR="00BC6B33" w:rsidRPr="00FE6C82" w:rsidRDefault="00BC6B33">
            <w:pPr>
              <w:widowControl w:val="0"/>
              <w:spacing w:after="0"/>
              <w:jc w:val="center"/>
              <w:rPr>
                <w:rFonts w:ascii="Arial" w:hAnsi="Arial" w:cs="Arial"/>
              </w:rPr>
            </w:pPr>
            <w:r w:rsidRPr="00FE6C82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7917D" w14:textId="77777777" w:rsidR="00BC6B33" w:rsidRPr="00FE6C82" w:rsidRDefault="00BC6B33">
            <w:pPr>
              <w:widowControl w:val="0"/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Urządzenie wielofunkcyjne A4, czarno-białe,</w:t>
            </w:r>
          </w:p>
          <w:p w14:paraId="50F51704" w14:textId="77777777" w:rsidR="00BC6B33" w:rsidRPr="00FE6C82" w:rsidRDefault="00BC6B33">
            <w:pPr>
              <w:widowControl w:val="0"/>
              <w:spacing w:after="0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druk, ksero,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scan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, LAN – 40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str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/min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80CD8A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0F5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A2637" w14:textId="02DE9EE6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BC6B33" w:rsidRPr="00FE6C82" w14:paraId="4B8DCF9D" w14:textId="77777777" w:rsidTr="00AD45A5">
        <w:trPr>
          <w:trHeight w:val="28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1B909" w14:textId="77777777" w:rsidR="00BC6B33" w:rsidRPr="00FE6C82" w:rsidRDefault="00BC6B33">
            <w:pPr>
              <w:widowControl w:val="0"/>
              <w:spacing w:after="0"/>
              <w:jc w:val="center"/>
              <w:rPr>
                <w:rFonts w:ascii="Arial" w:hAnsi="Arial" w:cs="Arial"/>
              </w:rPr>
            </w:pPr>
            <w:r w:rsidRPr="00FE6C82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47D3E" w14:textId="77777777" w:rsidR="00BC6B33" w:rsidRPr="00FE6C82" w:rsidRDefault="00BC6B33">
            <w:pPr>
              <w:widowControl w:val="0"/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Urządzenie wielofunkcyjne A4, czarno-białe,</w:t>
            </w:r>
          </w:p>
          <w:p w14:paraId="5B15675F" w14:textId="77777777" w:rsidR="00BC6B33" w:rsidRPr="00FE6C82" w:rsidRDefault="00BC6B33">
            <w:pPr>
              <w:widowControl w:val="0"/>
              <w:spacing w:after="0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druk, ksero,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scan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, LAN – 35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str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/min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2B9C06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0145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D7D54" w14:textId="78FFD1B5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BC6B33" w:rsidRPr="00FE6C82" w14:paraId="3D049E0E" w14:textId="77777777" w:rsidTr="00AD45A5">
        <w:trPr>
          <w:trHeight w:val="28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29A8C" w14:textId="77777777" w:rsidR="00BC6B33" w:rsidRPr="00FE6C82" w:rsidRDefault="00BC6B33">
            <w:pPr>
              <w:widowControl w:val="0"/>
              <w:spacing w:after="0"/>
              <w:jc w:val="center"/>
              <w:rPr>
                <w:rFonts w:ascii="Arial" w:hAnsi="Arial" w:cs="Arial"/>
              </w:rPr>
            </w:pPr>
            <w:r w:rsidRPr="00FE6C82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F9E89" w14:textId="77777777" w:rsidR="00BC6B33" w:rsidRPr="00FE6C82" w:rsidRDefault="00BC6B33">
            <w:pPr>
              <w:widowControl w:val="0"/>
              <w:spacing w:after="0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Urządzenie wielofunkcyjne A4, czarno-białe,</w:t>
            </w:r>
          </w:p>
          <w:p w14:paraId="5F01D804" w14:textId="77777777" w:rsidR="00BC6B33" w:rsidRPr="00FE6C82" w:rsidRDefault="00BC6B33">
            <w:pPr>
              <w:widowControl w:val="0"/>
              <w:spacing w:after="0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druk, ksero,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scan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, LAN 35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str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/min – fabrycznie nowe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C90105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F32A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9086B" w14:textId="38C678ED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BC6B33" w:rsidRPr="00FE6C82" w14:paraId="3D8FED26" w14:textId="77777777" w:rsidTr="00AD45A5">
        <w:trPr>
          <w:trHeight w:val="28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046DD" w14:textId="77777777" w:rsidR="00BC6B33" w:rsidRPr="00FE6C82" w:rsidRDefault="00BC6B33">
            <w:pPr>
              <w:widowControl w:val="0"/>
              <w:spacing w:after="0"/>
              <w:jc w:val="center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9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B8CF0" w14:textId="77777777" w:rsidR="00BC6B33" w:rsidRPr="00FE6C82" w:rsidRDefault="00BC6B33">
            <w:pPr>
              <w:widowControl w:val="0"/>
              <w:spacing w:after="0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Drukarka A4, czarno-białe, druk, LAN – 40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str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/min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FAA862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885B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A7F3C" w14:textId="4B926EA5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BC6B33" w:rsidRPr="00FE6C82" w14:paraId="6D99A6D2" w14:textId="77777777" w:rsidTr="00AD45A5">
        <w:trPr>
          <w:trHeight w:val="285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9A82A" w14:textId="77777777" w:rsidR="00BC6B33" w:rsidRPr="00FE6C82" w:rsidRDefault="00BC6B33">
            <w:pPr>
              <w:widowControl w:val="0"/>
              <w:spacing w:after="0"/>
              <w:jc w:val="center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41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5398A" w14:textId="77777777" w:rsidR="00BC6B33" w:rsidRPr="00FE6C82" w:rsidRDefault="00BC6B33">
            <w:pPr>
              <w:widowControl w:val="0"/>
              <w:spacing w:after="0"/>
              <w:rPr>
                <w:rFonts w:ascii="Arial" w:hAnsi="Arial" w:cs="Arial"/>
              </w:rPr>
            </w:pPr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 xml:space="preserve">Drukarka A4, kolor, druk, LAN – 30 </w:t>
            </w:r>
            <w:proofErr w:type="spellStart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str</w:t>
            </w:r>
            <w:proofErr w:type="spellEnd"/>
            <w:r w:rsidRPr="00FE6C82">
              <w:rPr>
                <w:rFonts w:ascii="Arial" w:eastAsia="Times New Roman" w:hAnsi="Arial" w:cs="Arial"/>
                <w:color w:val="000000"/>
                <w:lang w:eastAsia="pl-PL"/>
              </w:rPr>
              <w:t>/min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7D1449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86FB" w14:textId="77777777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0145B" w14:textId="0E9AF1CA" w:rsidR="00BC6B33" w:rsidRPr="00FE6C82" w:rsidRDefault="00BC6B33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3AA1B63C" w14:textId="3438F487" w:rsidR="00820D07" w:rsidRPr="00FE6C82" w:rsidRDefault="00820D07">
      <w:pPr>
        <w:rPr>
          <w:rFonts w:ascii="Arial" w:hAnsi="Arial" w:cs="Arial"/>
          <w:b/>
        </w:rPr>
      </w:pPr>
    </w:p>
    <w:p w14:paraId="68D8DDA8" w14:textId="77777777" w:rsidR="00820D07" w:rsidRPr="00FE6C82" w:rsidRDefault="00820D07">
      <w:pPr>
        <w:rPr>
          <w:rFonts w:ascii="Arial" w:hAnsi="Arial" w:cs="Arial"/>
          <w:b/>
        </w:rPr>
      </w:pPr>
    </w:p>
    <w:p w14:paraId="711F63D7" w14:textId="2EA3CD3B" w:rsidR="00820D07" w:rsidRDefault="00B903A1" w:rsidP="00A96CF1">
      <w:pPr>
        <w:spacing w:line="360" w:lineRule="auto"/>
        <w:jc w:val="both"/>
        <w:rPr>
          <w:rFonts w:ascii="Arial" w:hAnsi="Arial" w:cs="Arial"/>
          <w:b/>
        </w:rPr>
      </w:pPr>
      <w:r w:rsidRPr="00B903A1">
        <w:rPr>
          <w:rFonts w:ascii="Arial" w:hAnsi="Arial" w:cs="Arial"/>
          <w:b/>
        </w:rPr>
        <w:t xml:space="preserve">Termin dostarczenia, rozładowania, instalacji i konfiguracji wszystkich urządzeń </w:t>
      </w:r>
      <w:r w:rsidR="00A96CF1">
        <w:rPr>
          <w:rFonts w:ascii="Arial" w:hAnsi="Arial" w:cs="Arial"/>
          <w:b/>
        </w:rPr>
        <w:br/>
      </w:r>
      <w:r w:rsidRPr="00B903A1">
        <w:rPr>
          <w:rFonts w:ascii="Arial" w:hAnsi="Arial" w:cs="Arial"/>
          <w:b/>
        </w:rPr>
        <w:t>w biurach Zamawiającego</w:t>
      </w:r>
      <w:r w:rsidR="00A00B24" w:rsidRPr="00FE6C82">
        <w:rPr>
          <w:rFonts w:ascii="Arial" w:hAnsi="Arial" w:cs="Arial"/>
          <w:b/>
        </w:rPr>
        <w:t>: ………………………</w:t>
      </w:r>
      <w:r>
        <w:rPr>
          <w:rFonts w:ascii="Arial" w:hAnsi="Arial" w:cs="Arial"/>
          <w:b/>
        </w:rPr>
        <w:t>*</w:t>
      </w:r>
    </w:p>
    <w:p w14:paraId="2AD11E1A" w14:textId="77777777" w:rsidR="00A96CF1" w:rsidRPr="00FE6C82" w:rsidRDefault="00A96CF1" w:rsidP="00A96CF1">
      <w:pPr>
        <w:spacing w:line="360" w:lineRule="auto"/>
        <w:jc w:val="both"/>
        <w:rPr>
          <w:rFonts w:ascii="Arial" w:hAnsi="Arial" w:cs="Arial"/>
          <w:b/>
        </w:rPr>
      </w:pPr>
    </w:p>
    <w:p w14:paraId="091C37B2" w14:textId="337C86CA" w:rsidR="00820D07" w:rsidRPr="00FE6C82" w:rsidRDefault="00A00B24">
      <w:pPr>
        <w:spacing w:after="0" w:line="360" w:lineRule="auto"/>
        <w:jc w:val="both"/>
        <w:rPr>
          <w:rFonts w:ascii="Arial" w:hAnsi="Arial" w:cs="Arial"/>
        </w:rPr>
      </w:pPr>
      <w:r w:rsidRPr="00FE6C82">
        <w:rPr>
          <w:rFonts w:ascii="Arial" w:hAnsi="Arial" w:cs="Arial"/>
        </w:rPr>
        <w:t xml:space="preserve">*W przypadku </w:t>
      </w:r>
      <w:r w:rsidR="00A96CF1">
        <w:rPr>
          <w:rFonts w:ascii="Arial" w:hAnsi="Arial" w:cs="Arial"/>
        </w:rPr>
        <w:t xml:space="preserve">braku wskazania przez Wykonawcę terminu, </w:t>
      </w:r>
      <w:r w:rsidRPr="00FE6C82">
        <w:rPr>
          <w:rFonts w:ascii="Arial" w:hAnsi="Arial" w:cs="Arial"/>
        </w:rPr>
        <w:t xml:space="preserve">Zamawiający uzna, że Wykonawca zaoferował najdłuższy termin instalacji sprzętu  tj. </w:t>
      </w:r>
      <w:r w:rsidR="00A96CF1">
        <w:rPr>
          <w:rFonts w:ascii="Arial" w:hAnsi="Arial" w:cs="Arial"/>
        </w:rPr>
        <w:t>28 dni kalendarzowych</w:t>
      </w:r>
      <w:r w:rsidRPr="00FE6C82">
        <w:rPr>
          <w:rFonts w:ascii="Arial" w:hAnsi="Arial" w:cs="Arial"/>
        </w:rPr>
        <w:t xml:space="preserve"> i taki termin będzie obowiązywał w umowie.</w:t>
      </w:r>
    </w:p>
    <w:p w14:paraId="1A916ED9" w14:textId="59A48801" w:rsidR="00820D07" w:rsidRPr="00FE6C82" w:rsidRDefault="00A96CF1">
      <w:pPr>
        <w:rPr>
          <w:rFonts w:ascii="Arial" w:hAnsi="Arial" w:cs="Arial"/>
        </w:rPr>
      </w:pPr>
      <w:r w:rsidRPr="00A96CF1">
        <w:rPr>
          <w:rFonts w:ascii="Arial" w:hAnsi="Arial" w:cs="Arial"/>
          <w:b/>
          <w:bCs/>
        </w:rPr>
        <w:lastRenderedPageBreak/>
        <w:t>Czas usuwania awarii od chwili zgłoszenia</w:t>
      </w:r>
      <w:r w:rsidR="004D3B99">
        <w:rPr>
          <w:rFonts w:ascii="Arial" w:hAnsi="Arial" w:cs="Arial"/>
          <w:b/>
          <w:bCs/>
        </w:rPr>
        <w:t>:</w:t>
      </w:r>
      <w:r w:rsidRPr="00A96CF1">
        <w:rPr>
          <w:rFonts w:ascii="Arial" w:hAnsi="Arial" w:cs="Arial"/>
          <w:b/>
          <w:bCs/>
        </w:rPr>
        <w:t xml:space="preserve"> </w:t>
      </w:r>
      <w:r w:rsidR="00A00B24" w:rsidRPr="00FE6C82">
        <w:rPr>
          <w:rFonts w:ascii="Arial" w:hAnsi="Arial" w:cs="Arial"/>
          <w:b/>
          <w:bCs/>
        </w:rPr>
        <w:t>………</w:t>
      </w:r>
      <w:r w:rsidR="004D3B99">
        <w:rPr>
          <w:rFonts w:ascii="Arial" w:hAnsi="Arial" w:cs="Arial"/>
          <w:b/>
          <w:bCs/>
        </w:rPr>
        <w:t>…………</w:t>
      </w:r>
      <w:r w:rsidR="00A00B24" w:rsidRPr="00FE6C82">
        <w:rPr>
          <w:rFonts w:ascii="Arial" w:hAnsi="Arial" w:cs="Arial"/>
          <w:b/>
          <w:bCs/>
        </w:rPr>
        <w:t>dni</w:t>
      </w:r>
      <w:r w:rsidR="004D3B99">
        <w:rPr>
          <w:rFonts w:ascii="Arial" w:hAnsi="Arial" w:cs="Arial"/>
          <w:b/>
          <w:bCs/>
        </w:rPr>
        <w:t>*</w:t>
      </w:r>
    </w:p>
    <w:p w14:paraId="00717963" w14:textId="7E81AF6C" w:rsidR="00820D07" w:rsidRDefault="00A00B24">
      <w:pPr>
        <w:jc w:val="both"/>
        <w:rPr>
          <w:rFonts w:ascii="Arial" w:hAnsi="Arial" w:cs="Arial"/>
          <w:color w:val="000000" w:themeColor="text1"/>
        </w:rPr>
      </w:pPr>
      <w:r w:rsidRPr="00642887">
        <w:rPr>
          <w:rFonts w:ascii="Arial" w:hAnsi="Arial" w:cs="Arial"/>
          <w:color w:val="000000" w:themeColor="text1"/>
        </w:rPr>
        <w:t>*W przypadku gdy Wykonawca nie wskaże</w:t>
      </w:r>
      <w:r w:rsidR="004D3B99" w:rsidRPr="00642887">
        <w:rPr>
          <w:rFonts w:ascii="Arial" w:hAnsi="Arial" w:cs="Arial"/>
          <w:color w:val="000000" w:themeColor="text1"/>
        </w:rPr>
        <w:t xml:space="preserve"> ilości dni</w:t>
      </w:r>
      <w:r w:rsidRPr="00642887">
        <w:rPr>
          <w:rFonts w:ascii="Arial" w:hAnsi="Arial" w:cs="Arial"/>
          <w:color w:val="000000" w:themeColor="text1"/>
        </w:rPr>
        <w:t xml:space="preserve">, Zamawiający uzna, że Wykonawca zaoferował najdłuższy termin  tj. </w:t>
      </w:r>
      <w:r w:rsidR="00642887" w:rsidRPr="00642887">
        <w:rPr>
          <w:rFonts w:ascii="Arial" w:hAnsi="Arial" w:cs="Arial"/>
          <w:color w:val="000000" w:themeColor="text1"/>
        </w:rPr>
        <w:t xml:space="preserve">termin 3 dni roboczych w siedzibie Zamawiającego oraz 5 dni roboczych w biurach Zamawiającego i </w:t>
      </w:r>
      <w:r w:rsidRPr="00642887">
        <w:rPr>
          <w:rFonts w:ascii="Arial" w:hAnsi="Arial" w:cs="Arial"/>
          <w:color w:val="000000" w:themeColor="text1"/>
        </w:rPr>
        <w:t>taki termin będzie obowiązywał  w umowie.</w:t>
      </w:r>
    </w:p>
    <w:p w14:paraId="6C6977D9" w14:textId="77777777" w:rsidR="006035D3" w:rsidRPr="006035D3" w:rsidRDefault="006035D3" w:rsidP="006035D3">
      <w:pPr>
        <w:spacing w:after="0" w:line="240" w:lineRule="auto"/>
        <w:ind w:right="-1"/>
        <w:jc w:val="both"/>
        <w:rPr>
          <w:rFonts w:ascii="Arial" w:eastAsia="Times New Roman" w:hAnsi="Arial" w:cs="Arial"/>
          <w:sz w:val="20"/>
          <w:lang w:eastAsia="pl-PL"/>
        </w:rPr>
      </w:pPr>
    </w:p>
    <w:p w14:paraId="2527BBC4" w14:textId="77777777" w:rsidR="006035D3" w:rsidRPr="006035D3" w:rsidRDefault="006035D3" w:rsidP="006035D3">
      <w:pPr>
        <w:spacing w:after="0" w:line="240" w:lineRule="auto"/>
        <w:ind w:left="-142" w:right="-1"/>
        <w:jc w:val="both"/>
        <w:rPr>
          <w:rFonts w:ascii="Arial" w:eastAsia="Times New Roman" w:hAnsi="Arial" w:cs="Arial"/>
          <w:sz w:val="20"/>
          <w:lang w:eastAsia="pl-PL"/>
        </w:rPr>
      </w:pPr>
      <w:r w:rsidRPr="006035D3">
        <w:rPr>
          <w:rFonts w:ascii="Arial" w:eastAsia="Times New Roman" w:hAnsi="Arial" w:cs="Arial"/>
          <w:sz w:val="20"/>
          <w:lang w:eastAsia="pl-PL"/>
        </w:rPr>
        <w:t>Uwaga:</w:t>
      </w:r>
    </w:p>
    <w:p w14:paraId="005B1278" w14:textId="77777777" w:rsidR="006035D3" w:rsidRDefault="006035D3" w:rsidP="006035D3">
      <w:pPr>
        <w:spacing w:after="0" w:line="240" w:lineRule="auto"/>
        <w:ind w:left="-142"/>
        <w:jc w:val="both"/>
        <w:rPr>
          <w:rFonts w:ascii="Arial" w:eastAsia="Times New Roman" w:hAnsi="Arial" w:cs="Arial"/>
          <w:sz w:val="20"/>
          <w:lang w:eastAsia="pl-PL"/>
        </w:rPr>
      </w:pPr>
      <w:r w:rsidRPr="006035D3">
        <w:rPr>
          <w:rFonts w:ascii="Arial" w:eastAsia="Times New Roman" w:hAnsi="Arial" w:cs="Arial"/>
          <w:sz w:val="20"/>
          <w:lang w:eastAsia="pl-PL"/>
        </w:rPr>
        <w:t>* niepotrzebne skreślić</w:t>
      </w:r>
    </w:p>
    <w:p w14:paraId="5033C06A" w14:textId="77777777" w:rsidR="006035D3" w:rsidRDefault="006035D3">
      <w:pPr>
        <w:jc w:val="both"/>
        <w:rPr>
          <w:rFonts w:ascii="Arial" w:hAnsi="Arial" w:cs="Arial"/>
          <w:color w:val="000000" w:themeColor="text1"/>
        </w:rPr>
      </w:pPr>
    </w:p>
    <w:p w14:paraId="0B5A3126" w14:textId="77777777" w:rsidR="006035D3" w:rsidRPr="006035D3" w:rsidRDefault="006035D3" w:rsidP="006035D3">
      <w:pPr>
        <w:suppressAutoHyphens w:val="0"/>
        <w:spacing w:after="240" w:line="264" w:lineRule="auto"/>
        <w:jc w:val="both"/>
        <w:rPr>
          <w:rFonts w:ascii="Arial" w:hAnsi="Arial" w:cs="Arial"/>
          <w:b/>
          <w:lang w:eastAsia="en-US"/>
        </w:rPr>
      </w:pPr>
      <w:r w:rsidRPr="006035D3">
        <w:rPr>
          <w:rFonts w:ascii="Arial" w:hAnsi="Arial" w:cs="Arial"/>
          <w:b/>
          <w:lang w:eastAsia="en-US"/>
        </w:rPr>
        <w:t>Oświadczamy, że:</w:t>
      </w:r>
    </w:p>
    <w:p w14:paraId="1E1C4278" w14:textId="77777777" w:rsidR="006035D3" w:rsidRPr="006035D3" w:rsidRDefault="006035D3" w:rsidP="006035D3">
      <w:pPr>
        <w:numPr>
          <w:ilvl w:val="0"/>
          <w:numId w:val="7"/>
        </w:numPr>
        <w:suppressAutoHyphens w:val="0"/>
        <w:spacing w:after="240" w:line="264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6035D3">
        <w:rPr>
          <w:rFonts w:ascii="Arial" w:eastAsia="Times New Roman" w:hAnsi="Arial" w:cs="Arial"/>
          <w:lang w:eastAsia="pl-PL"/>
        </w:rPr>
        <w:t>W cenie naszej oferty zostały uwzględnione wszystkie koszty wykonania zamówienia.</w:t>
      </w:r>
    </w:p>
    <w:p w14:paraId="3D2EA9E5" w14:textId="77777777" w:rsidR="006035D3" w:rsidRPr="006035D3" w:rsidRDefault="006035D3" w:rsidP="006035D3">
      <w:pPr>
        <w:numPr>
          <w:ilvl w:val="0"/>
          <w:numId w:val="7"/>
        </w:numPr>
        <w:suppressAutoHyphens w:val="0"/>
        <w:spacing w:after="240" w:line="264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6035D3">
        <w:rPr>
          <w:rFonts w:ascii="Arial" w:eastAsia="Times New Roman" w:hAnsi="Arial" w:cs="Arial"/>
          <w:lang w:eastAsia="pl-PL"/>
        </w:rPr>
        <w:t>Zapoznaliśmy się ze specyfikacją istotnych warunków zamówienia i nie wnosimy do niej zastrzeżeń oraz przyjmujemy warunki w niej zawarte;</w:t>
      </w:r>
    </w:p>
    <w:p w14:paraId="423887CA" w14:textId="77777777" w:rsidR="006035D3" w:rsidRPr="006035D3" w:rsidRDefault="006035D3" w:rsidP="006035D3">
      <w:pPr>
        <w:numPr>
          <w:ilvl w:val="0"/>
          <w:numId w:val="7"/>
        </w:numPr>
        <w:suppressAutoHyphens w:val="0"/>
        <w:spacing w:after="240" w:line="264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6035D3">
        <w:rPr>
          <w:rFonts w:ascii="Arial" w:eastAsia="Times New Roman" w:hAnsi="Arial" w:cs="Arial"/>
          <w:lang w:eastAsia="pl-PL"/>
        </w:rPr>
        <w:t>Wzór/wory umów/y akceptujemy w całości i zobowiązujemy się do zawarcia umowy w miejscu i terminie wskazanym przez Zamawiającego;</w:t>
      </w:r>
    </w:p>
    <w:p w14:paraId="0DBE22CF" w14:textId="77777777" w:rsidR="006035D3" w:rsidRPr="006035D3" w:rsidRDefault="006035D3" w:rsidP="006035D3">
      <w:pPr>
        <w:numPr>
          <w:ilvl w:val="0"/>
          <w:numId w:val="7"/>
        </w:numPr>
        <w:suppressAutoHyphens w:val="0"/>
        <w:spacing w:after="240" w:line="264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6035D3">
        <w:rPr>
          <w:rFonts w:ascii="Arial" w:eastAsia="Times New Roman" w:hAnsi="Arial" w:cs="Arial"/>
          <w:lang w:eastAsia="pl-PL"/>
        </w:rPr>
        <w:t>Uważamy się za związanych niniejszą ofertą przez 30 dni od dnia upływu terminu składania ofert,</w:t>
      </w:r>
    </w:p>
    <w:p w14:paraId="524A0B2E" w14:textId="77777777" w:rsidR="006035D3" w:rsidRPr="006035D3" w:rsidRDefault="006035D3" w:rsidP="006035D3">
      <w:pPr>
        <w:numPr>
          <w:ilvl w:val="0"/>
          <w:numId w:val="7"/>
        </w:numPr>
        <w:suppressAutoHyphens w:val="0"/>
        <w:spacing w:after="240" w:line="264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6035D3">
        <w:rPr>
          <w:rFonts w:ascii="Arial" w:eastAsia="Times New Roman" w:hAnsi="Arial" w:cs="Arial"/>
          <w:lang w:eastAsia="pl-PL"/>
        </w:rPr>
        <w:t>Przedmiot zamówienia zamierzamy zrealizować sami/powierzyć część zamówienia podwyko</w:t>
      </w:r>
      <w:r w:rsidRPr="006035D3">
        <w:rPr>
          <w:rFonts w:ascii="Arial" w:eastAsia="Times New Roman" w:hAnsi="Arial" w:cs="Arial"/>
          <w:lang w:eastAsia="pl-PL"/>
        </w:rPr>
        <w:softHyphen/>
        <w:t>nawcom (</w:t>
      </w:r>
      <w:r w:rsidRPr="006035D3">
        <w:rPr>
          <w:rFonts w:ascii="Arial" w:eastAsia="Times New Roman" w:hAnsi="Arial" w:cs="Arial"/>
          <w:i/>
          <w:lang w:eastAsia="pl-PL"/>
        </w:rPr>
        <w:t>niepotrzebne skreślić</w:t>
      </w:r>
      <w:r w:rsidRPr="006035D3">
        <w:rPr>
          <w:rFonts w:ascii="Arial" w:eastAsia="Times New Roman" w:hAnsi="Arial" w:cs="Arial"/>
          <w:lang w:eastAsia="pl-PL"/>
        </w:rPr>
        <w:t>) w zakresie:</w:t>
      </w:r>
    </w:p>
    <w:p w14:paraId="7D9BD573" w14:textId="77777777" w:rsidR="006035D3" w:rsidRPr="006035D3" w:rsidRDefault="006035D3" w:rsidP="006035D3">
      <w:pPr>
        <w:tabs>
          <w:tab w:val="right" w:leader="dot" w:pos="9639"/>
        </w:tabs>
        <w:suppressAutoHyphens w:val="0"/>
        <w:spacing w:after="240" w:line="264" w:lineRule="auto"/>
        <w:ind w:left="851"/>
        <w:jc w:val="both"/>
        <w:rPr>
          <w:rFonts w:ascii="Arial" w:hAnsi="Arial" w:cs="Arial"/>
          <w:lang w:eastAsia="en-US"/>
        </w:rPr>
      </w:pPr>
      <w:r w:rsidRPr="006035D3">
        <w:rPr>
          <w:rFonts w:ascii="Arial" w:hAnsi="Arial" w:cs="Arial"/>
          <w:lang w:eastAsia="en-US"/>
        </w:rPr>
        <w:tab/>
      </w:r>
    </w:p>
    <w:p w14:paraId="5E5892A3" w14:textId="77777777" w:rsidR="006035D3" w:rsidRPr="006035D3" w:rsidRDefault="006035D3" w:rsidP="006035D3">
      <w:pPr>
        <w:numPr>
          <w:ilvl w:val="0"/>
          <w:numId w:val="7"/>
        </w:numPr>
        <w:suppressAutoHyphens w:val="0"/>
        <w:spacing w:after="240" w:line="264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6035D3">
        <w:rPr>
          <w:rFonts w:ascii="Arial" w:eastAsia="Times New Roman" w:hAnsi="Arial" w:cs="Arial"/>
          <w:lang w:eastAsia="pl-PL"/>
        </w:rPr>
        <w:t xml:space="preserve">Wypełniliśmy obowiązki informacyjne przewidziane w art. 13 lub art. 14 </w:t>
      </w:r>
      <w:r w:rsidRPr="006035D3">
        <w:rPr>
          <w:rFonts w:ascii="Arial" w:eastAsia="Times New Roman" w:hAnsi="Arial" w:cs="Arial"/>
          <w:bCs/>
          <w:lang w:eastAsia="pl-PL"/>
        </w:rPr>
        <w:t>Rozporządzenia o ochronie danych osobowych</w:t>
      </w:r>
      <w:r w:rsidRPr="006035D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6035D3">
        <w:rPr>
          <w:rFonts w:ascii="Arial" w:eastAsia="Times New Roman" w:hAnsi="Arial" w:cs="Arial"/>
          <w:lang w:eastAsia="pl-PL"/>
        </w:rPr>
        <w:t>RODO wobec osób fizycznych, od których dane osobowe bezpośrednio lub pośrednio pozyskaliśmy w celu ubiegania się o udzielenie zamówienia publicznego w niniejszym postępowaniu.</w:t>
      </w:r>
    </w:p>
    <w:p w14:paraId="06FE6CC8" w14:textId="77777777" w:rsidR="006035D3" w:rsidRPr="006035D3" w:rsidRDefault="006035D3" w:rsidP="006035D3">
      <w:pPr>
        <w:numPr>
          <w:ilvl w:val="0"/>
          <w:numId w:val="7"/>
        </w:numPr>
        <w:suppressAutoHyphens w:val="0"/>
        <w:spacing w:after="240" w:line="240" w:lineRule="auto"/>
        <w:contextualSpacing/>
        <w:jc w:val="both"/>
        <w:rPr>
          <w:rFonts w:ascii="Arial" w:hAnsi="Arial" w:cs="Arial"/>
          <w:lang w:eastAsia="en-US"/>
        </w:rPr>
      </w:pPr>
      <w:r w:rsidRPr="006035D3">
        <w:rPr>
          <w:rFonts w:ascii="Arial" w:hAnsi="Arial" w:cs="Arial"/>
          <w:lang w:eastAsia="pl-PL"/>
        </w:rPr>
        <w:t>Wybór niniejszej oferty:</w:t>
      </w:r>
    </w:p>
    <w:p w14:paraId="699FE7E8" w14:textId="77777777" w:rsidR="006035D3" w:rsidRPr="006035D3" w:rsidRDefault="006035D3" w:rsidP="006035D3">
      <w:pPr>
        <w:suppressAutoHyphens w:val="0"/>
        <w:spacing w:after="240"/>
        <w:ind w:left="426" w:hanging="426"/>
        <w:contextualSpacing/>
        <w:jc w:val="both"/>
        <w:rPr>
          <w:rFonts w:ascii="Arial" w:hAnsi="Arial" w:cs="Arial"/>
          <w:lang w:eastAsia="pl-PL"/>
        </w:rPr>
      </w:pPr>
      <w:r w:rsidRPr="006035D3">
        <w:rPr>
          <w:rFonts w:ascii="Arial" w:hAnsi="Arial" w:cs="Arial"/>
          <w:lang w:eastAsia="pl-PL"/>
        </w:rPr>
        <w:t xml:space="preserve">       □ </w:t>
      </w:r>
      <w:r w:rsidRPr="006035D3">
        <w:rPr>
          <w:rFonts w:ascii="Arial" w:hAnsi="Arial" w:cs="Arial"/>
          <w:b/>
          <w:lang w:eastAsia="pl-PL"/>
        </w:rPr>
        <w:t xml:space="preserve">nie prowadzi </w:t>
      </w:r>
      <w:r w:rsidRPr="006035D3">
        <w:rPr>
          <w:rFonts w:ascii="Arial" w:hAnsi="Arial" w:cs="Arial"/>
          <w:lang w:eastAsia="pl-PL"/>
        </w:rPr>
        <w:t xml:space="preserve">do powstania u Zamawiającego obowiązku podatkowego zgodnie </w:t>
      </w:r>
      <w:r w:rsidRPr="006035D3">
        <w:rPr>
          <w:rFonts w:ascii="Arial" w:hAnsi="Arial" w:cs="Arial"/>
          <w:lang w:eastAsia="pl-PL"/>
        </w:rPr>
        <w:br/>
        <w:t>z przepisami  o podatku od towarów i usług;</w:t>
      </w:r>
    </w:p>
    <w:p w14:paraId="3690926A" w14:textId="77777777" w:rsidR="006035D3" w:rsidRPr="006035D3" w:rsidRDefault="006035D3" w:rsidP="006035D3">
      <w:pPr>
        <w:suppressAutoHyphens w:val="0"/>
        <w:spacing w:after="240"/>
        <w:ind w:left="426" w:hanging="426"/>
        <w:contextualSpacing/>
        <w:jc w:val="both"/>
        <w:rPr>
          <w:rFonts w:ascii="Arial" w:hAnsi="Arial" w:cs="Arial"/>
          <w:lang w:eastAsia="pl-PL"/>
        </w:rPr>
      </w:pPr>
      <w:r w:rsidRPr="006035D3">
        <w:rPr>
          <w:rFonts w:ascii="Arial" w:hAnsi="Arial" w:cs="Arial"/>
          <w:lang w:eastAsia="pl-PL"/>
        </w:rPr>
        <w:t xml:space="preserve">       □ prowadzi do powstania u Zamawiającego obowiązku podatkowego zgodnie </w:t>
      </w:r>
      <w:r w:rsidRPr="006035D3">
        <w:rPr>
          <w:rFonts w:ascii="Arial" w:hAnsi="Arial" w:cs="Arial"/>
          <w:lang w:eastAsia="pl-PL"/>
        </w:rPr>
        <w:br/>
        <w:t>z przepisami   o podatku od towarów i usług i wskazujemy poniżej nazwę (rodzaj) towaru lub usługi, których dostawa lub świadczenie będzie prowadzić do jego powstania oraz wskazujemy ich wartość bez kwoty podatku: ………….</w:t>
      </w:r>
    </w:p>
    <w:p w14:paraId="634DABE5" w14:textId="77777777" w:rsidR="006035D3" w:rsidRPr="006035D3" w:rsidRDefault="006035D3" w:rsidP="006035D3">
      <w:pPr>
        <w:numPr>
          <w:ilvl w:val="0"/>
          <w:numId w:val="7"/>
        </w:numPr>
        <w:suppressAutoHyphens w:val="0"/>
        <w:spacing w:after="240" w:line="264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6035D3">
        <w:rPr>
          <w:rFonts w:ascii="Arial" w:eastAsia="Times New Roman" w:hAnsi="Arial" w:cs="Arial"/>
          <w:lang w:eastAsia="pl-PL"/>
        </w:rPr>
        <w:t>Integralną częścią oferty są:</w:t>
      </w:r>
    </w:p>
    <w:p w14:paraId="35C863A8" w14:textId="77777777" w:rsidR="006035D3" w:rsidRPr="006035D3" w:rsidRDefault="006035D3" w:rsidP="006035D3">
      <w:pPr>
        <w:tabs>
          <w:tab w:val="right" w:leader="dot" w:pos="9639"/>
        </w:tabs>
        <w:suppressAutoHyphens w:val="0"/>
        <w:spacing w:after="240" w:line="264" w:lineRule="auto"/>
        <w:ind w:left="851"/>
        <w:jc w:val="both"/>
        <w:rPr>
          <w:rFonts w:ascii="Arial" w:hAnsi="Arial" w:cs="Arial"/>
          <w:lang w:eastAsia="en-US"/>
        </w:rPr>
      </w:pPr>
      <w:r w:rsidRPr="006035D3">
        <w:rPr>
          <w:rFonts w:ascii="Arial" w:hAnsi="Arial" w:cs="Arial"/>
          <w:lang w:eastAsia="en-US"/>
        </w:rPr>
        <w:tab/>
      </w:r>
    </w:p>
    <w:p w14:paraId="7B0E1C7B" w14:textId="676782E8" w:rsidR="006035D3" w:rsidRDefault="006035D3">
      <w:pPr>
        <w:jc w:val="both"/>
        <w:rPr>
          <w:rFonts w:ascii="Arial" w:hAnsi="Arial" w:cs="Arial"/>
          <w:color w:val="000000" w:themeColor="text1"/>
        </w:rPr>
      </w:pPr>
    </w:p>
    <w:p w14:paraId="03C0809F" w14:textId="77777777" w:rsidR="00820D07" w:rsidRPr="00FE6C82" w:rsidRDefault="00820D07">
      <w:pPr>
        <w:spacing w:after="0" w:line="240" w:lineRule="auto"/>
        <w:jc w:val="both"/>
        <w:rPr>
          <w:rFonts w:ascii="Arial" w:eastAsia="Times New Roman" w:hAnsi="Arial" w:cs="Arial"/>
          <w:color w:val="008000"/>
          <w:lang w:eastAsia="pl-PL"/>
        </w:rPr>
      </w:pPr>
    </w:p>
    <w:p w14:paraId="2A6F430D" w14:textId="5152B801" w:rsidR="00193BA7" w:rsidRPr="00193BA7" w:rsidRDefault="00193BA7" w:rsidP="00193BA7">
      <w:pPr>
        <w:spacing w:after="0" w:line="240" w:lineRule="auto"/>
        <w:ind w:left="-142"/>
        <w:jc w:val="right"/>
        <w:rPr>
          <w:rFonts w:ascii="Arial" w:hAnsi="Arial" w:cs="Arial"/>
          <w:sz w:val="20"/>
        </w:rPr>
      </w:pPr>
      <w:r w:rsidRPr="00193BA7">
        <w:rPr>
          <w:rFonts w:ascii="Arial" w:hAnsi="Arial" w:cs="Arial"/>
          <w:sz w:val="20"/>
        </w:rPr>
        <w:t>………………………………………</w:t>
      </w:r>
      <w:r>
        <w:rPr>
          <w:rFonts w:ascii="Arial" w:hAnsi="Arial" w:cs="Arial"/>
          <w:sz w:val="20"/>
        </w:rPr>
        <w:t>…………..</w:t>
      </w:r>
      <w:r w:rsidRPr="00193BA7">
        <w:rPr>
          <w:rFonts w:ascii="Arial" w:hAnsi="Arial" w:cs="Arial"/>
          <w:sz w:val="20"/>
        </w:rPr>
        <w:t>.</w:t>
      </w:r>
    </w:p>
    <w:p w14:paraId="096C0CCA" w14:textId="77777777" w:rsidR="00193BA7" w:rsidRPr="00193BA7" w:rsidRDefault="00193BA7" w:rsidP="00193BA7">
      <w:pPr>
        <w:spacing w:after="0" w:line="240" w:lineRule="auto"/>
        <w:ind w:left="4962"/>
        <w:jc w:val="center"/>
        <w:rPr>
          <w:rFonts w:ascii="Arial" w:hAnsi="Arial" w:cs="Arial"/>
          <w:i/>
          <w:sz w:val="20"/>
        </w:rPr>
      </w:pPr>
      <w:r w:rsidRPr="00193BA7">
        <w:rPr>
          <w:rFonts w:ascii="Arial" w:hAnsi="Arial" w:cs="Arial"/>
          <w:i/>
          <w:sz w:val="20"/>
        </w:rPr>
        <w:t>kwalifikowany podpis elektroniczny</w:t>
      </w:r>
    </w:p>
    <w:p w14:paraId="574F8032" w14:textId="6D69EFE1" w:rsidR="00193BA7" w:rsidRDefault="00193BA7" w:rsidP="00193BA7">
      <w:pPr>
        <w:spacing w:after="0" w:line="240" w:lineRule="auto"/>
        <w:ind w:left="4962"/>
        <w:jc w:val="center"/>
        <w:rPr>
          <w:rFonts w:ascii="Arial" w:hAnsi="Arial" w:cs="Arial"/>
          <w:i/>
          <w:sz w:val="20"/>
        </w:rPr>
      </w:pPr>
      <w:r w:rsidRPr="00193BA7">
        <w:rPr>
          <w:rFonts w:ascii="Arial" w:hAnsi="Arial" w:cs="Arial"/>
          <w:i/>
          <w:sz w:val="20"/>
        </w:rPr>
        <w:t>lub podpis zaufany lub podpis osobisty</w:t>
      </w:r>
    </w:p>
    <w:p w14:paraId="1133444D" w14:textId="6ED0B227" w:rsidR="00193BA7" w:rsidRPr="00193BA7" w:rsidRDefault="00193BA7" w:rsidP="00193BA7">
      <w:pPr>
        <w:spacing w:after="0" w:line="240" w:lineRule="auto"/>
        <w:ind w:left="4962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osoby uprawnionej do reprezentacji wykonawcy</w:t>
      </w:r>
    </w:p>
    <w:p w14:paraId="44270CBD" w14:textId="29209444" w:rsidR="006035D3" w:rsidRDefault="006035D3">
      <w:pPr>
        <w:spacing w:after="0" w:line="240" w:lineRule="auto"/>
        <w:ind w:left="-142"/>
        <w:jc w:val="both"/>
        <w:rPr>
          <w:rFonts w:ascii="Arial" w:hAnsi="Arial" w:cs="Arial"/>
          <w:sz w:val="20"/>
        </w:rPr>
      </w:pPr>
    </w:p>
    <w:p w14:paraId="61E4B3DE" w14:textId="77777777" w:rsidR="006035D3" w:rsidRPr="006035D3" w:rsidRDefault="006035D3">
      <w:pPr>
        <w:spacing w:after="0" w:line="240" w:lineRule="auto"/>
        <w:ind w:left="-142"/>
        <w:jc w:val="both"/>
        <w:rPr>
          <w:rFonts w:ascii="Arial" w:hAnsi="Arial" w:cs="Arial"/>
          <w:sz w:val="20"/>
        </w:rPr>
      </w:pPr>
    </w:p>
    <w:sectPr w:rsidR="006035D3" w:rsidRPr="006035D3" w:rsidSect="00AD45A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5C125" w14:textId="77777777" w:rsidR="00167012" w:rsidRDefault="00167012">
      <w:pPr>
        <w:spacing w:after="0" w:line="240" w:lineRule="auto"/>
      </w:pPr>
      <w:r>
        <w:separator/>
      </w:r>
    </w:p>
  </w:endnote>
  <w:endnote w:type="continuationSeparator" w:id="0">
    <w:p w14:paraId="4A623D84" w14:textId="77777777" w:rsidR="00167012" w:rsidRDefault="0016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panose1 w:val="020B0502050508020304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5DBEB" w14:textId="77777777" w:rsidR="00820D07" w:rsidRDefault="00A00B24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C44486">
      <w:rPr>
        <w:noProof/>
      </w:rPr>
      <w:t>2</w:t>
    </w:r>
    <w:r>
      <w:fldChar w:fldCharType="end"/>
    </w:r>
  </w:p>
  <w:p w14:paraId="59B2A647" w14:textId="77777777" w:rsidR="00820D07" w:rsidRDefault="00820D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FE478" w14:textId="77777777" w:rsidR="00167012" w:rsidRDefault="00167012">
      <w:pPr>
        <w:spacing w:after="0" w:line="240" w:lineRule="auto"/>
      </w:pPr>
      <w:r>
        <w:separator/>
      </w:r>
    </w:p>
  </w:footnote>
  <w:footnote w:type="continuationSeparator" w:id="0">
    <w:p w14:paraId="0E55DA09" w14:textId="77777777" w:rsidR="00167012" w:rsidRDefault="00167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6F843" w14:textId="1BE68778" w:rsidR="00820D07" w:rsidRDefault="00820D07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7FE01872"/>
    <w:name w:val="WW8Num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b w:val="0"/>
        <w:color w:val="00000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57173EA"/>
    <w:multiLevelType w:val="hybridMultilevel"/>
    <w:tmpl w:val="F17CE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4A3"/>
    <w:rsid w:val="000017B3"/>
    <w:rsid w:val="001324A3"/>
    <w:rsid w:val="00167012"/>
    <w:rsid w:val="00193BA7"/>
    <w:rsid w:val="003271F0"/>
    <w:rsid w:val="004103FA"/>
    <w:rsid w:val="004D38F5"/>
    <w:rsid w:val="004D3B99"/>
    <w:rsid w:val="005704D3"/>
    <w:rsid w:val="005D4BB2"/>
    <w:rsid w:val="005F787C"/>
    <w:rsid w:val="006035D3"/>
    <w:rsid w:val="00642887"/>
    <w:rsid w:val="00820D07"/>
    <w:rsid w:val="009F6690"/>
    <w:rsid w:val="00A00B24"/>
    <w:rsid w:val="00A26900"/>
    <w:rsid w:val="00A32D84"/>
    <w:rsid w:val="00A96CF1"/>
    <w:rsid w:val="00AD45A5"/>
    <w:rsid w:val="00B903A1"/>
    <w:rsid w:val="00B90680"/>
    <w:rsid w:val="00BC6B33"/>
    <w:rsid w:val="00C44486"/>
    <w:rsid w:val="00C67295"/>
    <w:rsid w:val="00EC33AB"/>
    <w:rsid w:val="00F27C0D"/>
    <w:rsid w:val="00FE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0B9CC03"/>
  <w15:chartTrackingRefBased/>
  <w15:docId w15:val="{79613AB1-37C9-47E4-8B2D-F9868336B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 w:val="0"/>
      <w:color w:val="000000"/>
    </w:rPr>
  </w:style>
  <w:style w:type="character" w:customStyle="1" w:styleId="WW8Num3z0">
    <w:name w:val="WW8Num3z0"/>
    <w:rPr>
      <w:b/>
    </w:rPr>
  </w:style>
  <w:style w:type="character" w:customStyle="1" w:styleId="WW8Num4z0">
    <w:name w:val="WW8Num4z0"/>
    <w:rPr>
      <w:rFonts w:hint="default"/>
      <w:b w:val="0"/>
      <w:color w:val="000000"/>
      <w:sz w:val="24"/>
      <w:szCs w:val="24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pPr>
      <w:suppressLineNumbers/>
    </w:pPr>
    <w:rPr>
      <w:rFonts w:cs="Arial Unicode MS"/>
    </w:rPr>
  </w:style>
  <w:style w:type="paragraph" w:customStyle="1" w:styleId="HeaderandFooter">
    <w:name w:val="Header and Footer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normaltableau">
    <w:name w:val="normal_tableau"/>
    <w:basedOn w:val="Normalny"/>
    <w:pPr>
      <w:spacing w:before="120" w:after="120" w:line="240" w:lineRule="auto"/>
      <w:jc w:val="both"/>
    </w:pPr>
    <w:rPr>
      <w:rFonts w:ascii="Optima" w:eastAsia="Times New Roman" w:hAnsi="Optima"/>
      <w:lang w:val="en-GB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TableContents">
    <w:name w:val="Table Contents"/>
    <w:basedOn w:val="Normalny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Litwiniuk</dc:creator>
  <cp:keywords/>
  <cp:lastModifiedBy>Martyna Kośmicka</cp:lastModifiedBy>
  <cp:revision>3</cp:revision>
  <cp:lastPrinted>1899-12-31T23:00:00Z</cp:lastPrinted>
  <dcterms:created xsi:type="dcterms:W3CDTF">2024-09-12T10:01:00Z</dcterms:created>
  <dcterms:modified xsi:type="dcterms:W3CDTF">2024-09-12T10:04:00Z</dcterms:modified>
</cp:coreProperties>
</file>